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2D4E2" w14:textId="77777777" w:rsidR="00A506CA" w:rsidRDefault="00A506CA"/>
    <w:p w14:paraId="48DEDCC6" w14:textId="77777777" w:rsidR="00A41CF8" w:rsidRPr="00A41CF8" w:rsidRDefault="00A41CF8" w:rsidP="00A41CF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bookmarkStart w:id="0" w:name="_Hlk170978978"/>
      <w:r w:rsidRPr="00A41CF8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ISTANZA DI PARTECIPAZIONE ALLA MANIFESTAZIONE DI INTERESSI PER L’INDIVIDUAZIONE DI ENTI DEL TERZO SETTORE PER LA REALIZZAZIONE DI CORSI DI CERTIFICAZIONE DI LINGUA in ottemperanza al PNRR Investimento 3.1: Nuove competenze e nuovi linguaggi Azioni di potenziamento delle competenze STEM e multilinguistiche (D.M. 65/2023).</w:t>
      </w:r>
    </w:p>
    <w:p w14:paraId="28C8797D" w14:textId="77777777" w:rsidR="00A41CF8" w:rsidRPr="00A41CF8" w:rsidRDefault="00A41CF8" w:rsidP="00A41CF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2DE976EB" w14:textId="77777777" w:rsidR="00A41CF8" w:rsidRPr="00A41CF8" w:rsidRDefault="00A41CF8" w:rsidP="00A41CF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A41CF8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Piano Nazionale di Ripresa e Resilienza, Missione 4: Istruzione e ricerca – Componente 1 – Potenziamento dell’offerta dei servizi di istruzione: dagli asili nido alle università – Investimento </w:t>
      </w:r>
      <w:bookmarkStart w:id="1" w:name="_Hlk159399060"/>
      <w:bookmarkStart w:id="2" w:name="_Hlk130465536"/>
      <w:r w:rsidRPr="00A41CF8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3.1: Nuove competenze e nuovi linguaggi Azioni di potenziamento delle competenze STEM e multilinguistiche </w:t>
      </w:r>
      <w:bookmarkEnd w:id="1"/>
      <w:r w:rsidRPr="00A41CF8">
        <w:rPr>
          <w:rFonts w:ascii="Calibri" w:eastAsia="Calibri" w:hAnsi="Calibri" w:cs="Calibri"/>
          <w:i/>
          <w:iCs/>
          <w:sz w:val="22"/>
          <w:szCs w:val="22"/>
          <w:lang w:eastAsia="en-US"/>
        </w:rPr>
        <w:t>(D.M. 65/2023).</w:t>
      </w:r>
    </w:p>
    <w:bookmarkEnd w:id="2"/>
    <w:p w14:paraId="20576C61" w14:textId="68A5938C" w:rsidR="00004452" w:rsidRPr="00004452" w:rsidRDefault="00004452" w:rsidP="0000445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bookmarkEnd w:id="0"/>
    <w:p w14:paraId="621A9A33" w14:textId="77777777" w:rsidR="002B46D6" w:rsidRPr="006138E8" w:rsidRDefault="002B46D6" w:rsidP="00A95CF7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</w:p>
    <w:p w14:paraId="3631108F" w14:textId="77777777" w:rsidR="00CB3A0F" w:rsidRPr="00CB3A0F" w:rsidRDefault="002B46D6" w:rsidP="00CB3A0F">
      <w:pPr>
        <w:tabs>
          <w:tab w:val="left" w:pos="1733"/>
        </w:tabs>
        <w:ind w:right="284"/>
        <w:rPr>
          <w:rFonts w:ascii="Kanit" w:hAnsi="Kanit" w:hint="eastAsia"/>
          <w:b/>
          <w:color w:val="000000" w:themeColor="text1"/>
        </w:rPr>
      </w:pPr>
      <w:r w:rsidRPr="00F25D50">
        <w:rPr>
          <w:rFonts w:ascii="Calibri" w:eastAsia="Calibri" w:hAnsi="Calibri" w:cs="Calibri"/>
          <w:bCs/>
          <w:i/>
          <w:iCs/>
          <w:lang w:eastAsia="en-US"/>
        </w:rPr>
        <w:t>CNP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7B1961">
        <w:rPr>
          <w:rFonts w:ascii="Kanit" w:hAnsi="Kanit"/>
          <w:b/>
          <w:color w:val="000000" w:themeColor="text1"/>
        </w:rPr>
        <w:t xml:space="preserve"> </w:t>
      </w:r>
      <w:r w:rsidR="00CB3A0F" w:rsidRPr="00CB3A0F">
        <w:rPr>
          <w:rFonts w:ascii="Kanit" w:hAnsi="Kanit"/>
          <w:b/>
          <w:color w:val="000000" w:themeColor="text1"/>
        </w:rPr>
        <w:t>M4C1I3.1-2023-1143-P-28574</w:t>
      </w:r>
    </w:p>
    <w:p w14:paraId="1FE3B7CE" w14:textId="1B8A52DD" w:rsidR="002B46D6" w:rsidRDefault="002B46D6" w:rsidP="00CB3A0F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r w:rsidRPr="00F25D50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7B1961">
        <w:rPr>
          <w:rFonts w:ascii="Kanit" w:hAnsi="Kanit"/>
          <w:b/>
          <w:color w:val="000000" w:themeColor="text1"/>
        </w:rPr>
        <w:t xml:space="preserve"> </w:t>
      </w:r>
      <w:r w:rsidR="00CB3A0F" w:rsidRPr="00CB3A0F">
        <w:rPr>
          <w:rFonts w:ascii="Kanit" w:hAnsi="Kanit"/>
          <w:b/>
          <w:color w:val="000000" w:themeColor="text1"/>
        </w:rPr>
        <w:t>H64D23001590006</w:t>
      </w:r>
    </w:p>
    <w:p w14:paraId="37197D33" w14:textId="3CC8AE69" w:rsidR="00004452" w:rsidRDefault="00004452" w:rsidP="002B46D6">
      <w:pPr>
        <w:shd w:val="clear" w:color="auto" w:fill="FFFFFF"/>
        <w:rPr>
          <w:rFonts w:ascii="Kanit" w:hAnsi="Kanit" w:hint="eastAsia"/>
          <w:b/>
          <w:color w:val="000000" w:themeColor="text1"/>
        </w:rPr>
      </w:pPr>
      <w:r w:rsidRPr="00004452">
        <w:rPr>
          <w:rFonts w:ascii="Kanit" w:hAnsi="Kanit"/>
          <w:bCs/>
          <w:color w:val="000000" w:themeColor="text1"/>
        </w:rPr>
        <w:t xml:space="preserve">Titolo progetto: </w:t>
      </w:r>
      <w:r w:rsidR="00CB3A0F" w:rsidRPr="00CB3A0F">
        <w:rPr>
          <w:rFonts w:ascii="Kanit" w:hAnsi="Kanit"/>
          <w:b/>
          <w:color w:val="000000" w:themeColor="text1"/>
        </w:rPr>
        <w:t>Stem e multilinguismo</w:t>
      </w:r>
    </w:p>
    <w:p w14:paraId="00D2130F" w14:textId="77777777" w:rsidR="00962505" w:rsidRPr="00004452" w:rsidRDefault="00962505" w:rsidP="002B46D6">
      <w:pPr>
        <w:shd w:val="clear" w:color="auto" w:fill="FFFFFF"/>
        <w:rPr>
          <w:rFonts w:ascii="Kanit" w:hAnsi="Kanit" w:hint="eastAsia"/>
          <w:b/>
          <w:color w:val="000000" w:themeColor="text1"/>
        </w:rPr>
      </w:pPr>
    </w:p>
    <w:p w14:paraId="000CEDA1" w14:textId="77777777" w:rsidR="00A41CF8" w:rsidRPr="00FE6950" w:rsidRDefault="00A41CF8" w:rsidP="00A41CF8">
      <w:pPr>
        <w:jc w:val="both"/>
      </w:pPr>
      <w:r w:rsidRPr="00FE6950">
        <w:t xml:space="preserve">Il sottoscritto______________________________________________________________nato a </w:t>
      </w:r>
    </w:p>
    <w:p w14:paraId="0B04E2DA" w14:textId="77777777" w:rsidR="00A41CF8" w:rsidRPr="00FE6950" w:rsidRDefault="00A41CF8" w:rsidP="00A41CF8">
      <w:pPr>
        <w:jc w:val="both"/>
      </w:pPr>
    </w:p>
    <w:p w14:paraId="557F82DD" w14:textId="77777777" w:rsidR="00A41CF8" w:rsidRPr="00FE6950" w:rsidRDefault="00A41CF8" w:rsidP="00A41CF8">
      <w:pPr>
        <w:jc w:val="both"/>
      </w:pPr>
      <w:r w:rsidRPr="00FE6950">
        <w:t xml:space="preserve">________________________________________________ </w:t>
      </w:r>
      <w:proofErr w:type="spellStart"/>
      <w:r w:rsidRPr="00FE6950">
        <w:t>prov</w:t>
      </w:r>
      <w:proofErr w:type="spellEnd"/>
      <w:r w:rsidRPr="00FE6950">
        <w:t>._______________il______</w:t>
      </w:r>
    </w:p>
    <w:p w14:paraId="17CC2C3A" w14:textId="77777777" w:rsidR="00A41CF8" w:rsidRPr="00FE6950" w:rsidRDefault="00A41CF8" w:rsidP="00A41CF8">
      <w:pPr>
        <w:jc w:val="both"/>
      </w:pPr>
    </w:p>
    <w:p w14:paraId="0EC96977" w14:textId="77777777" w:rsidR="00A41CF8" w:rsidRPr="00FE6950" w:rsidRDefault="00A41CF8" w:rsidP="00A41CF8">
      <w:pPr>
        <w:jc w:val="both"/>
      </w:pPr>
      <w:r w:rsidRPr="00FE6950">
        <w:t>_______________</w:t>
      </w:r>
      <w:proofErr w:type="gramStart"/>
      <w:r w:rsidRPr="00FE6950">
        <w:t>CF._</w:t>
      </w:r>
      <w:proofErr w:type="gramEnd"/>
      <w:r w:rsidRPr="00FE6950">
        <w:t>_____________________________________</w:t>
      </w:r>
    </w:p>
    <w:p w14:paraId="5FDFBD24" w14:textId="77777777" w:rsidR="00A41CF8" w:rsidRPr="00FE6950" w:rsidRDefault="00A41CF8" w:rsidP="00A41CF8">
      <w:pPr>
        <w:jc w:val="both"/>
      </w:pPr>
    </w:p>
    <w:p w14:paraId="2567EFC9" w14:textId="77777777" w:rsidR="00A41CF8" w:rsidRPr="00FE6950" w:rsidRDefault="00A41CF8" w:rsidP="00A41CF8">
      <w:pPr>
        <w:jc w:val="both"/>
      </w:pPr>
      <w:r w:rsidRPr="00FE6950">
        <w:t xml:space="preserve">Residente </w:t>
      </w:r>
      <w:proofErr w:type="spellStart"/>
      <w:r w:rsidRPr="00FE6950">
        <w:t>in_____________________alla</w:t>
      </w:r>
      <w:proofErr w:type="spellEnd"/>
      <w:r w:rsidRPr="00FE6950">
        <w:t xml:space="preserve"> via_______________________________</w:t>
      </w:r>
    </w:p>
    <w:p w14:paraId="1F66C677" w14:textId="77777777" w:rsidR="00A41CF8" w:rsidRPr="00FE6950" w:rsidRDefault="00A41CF8" w:rsidP="00A41CF8">
      <w:pPr>
        <w:jc w:val="both"/>
      </w:pPr>
    </w:p>
    <w:p w14:paraId="44D891E8" w14:textId="77777777" w:rsidR="00A41CF8" w:rsidRPr="00FE6950" w:rsidRDefault="00A41CF8" w:rsidP="00A41CF8">
      <w:pPr>
        <w:jc w:val="both"/>
      </w:pPr>
      <w:r w:rsidRPr="00FE6950">
        <w:t>In qualità di titolare/legale rappresentante della seguente società/impresa:</w:t>
      </w:r>
    </w:p>
    <w:p w14:paraId="4362407B" w14:textId="77777777" w:rsidR="00A41CF8" w:rsidRDefault="00A41CF8" w:rsidP="00A41CF8">
      <w:pPr>
        <w:jc w:val="both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6"/>
        <w:gridCol w:w="7076"/>
      </w:tblGrid>
      <w:tr w:rsidR="00A41CF8" w14:paraId="7C016E69" w14:textId="77777777" w:rsidTr="00E03C95">
        <w:tc>
          <w:tcPr>
            <w:tcW w:w="2547" w:type="dxa"/>
          </w:tcPr>
          <w:p w14:paraId="2B50884D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DITTA</w:t>
            </w:r>
          </w:p>
        </w:tc>
        <w:tc>
          <w:tcPr>
            <w:tcW w:w="7081" w:type="dxa"/>
          </w:tcPr>
          <w:p w14:paraId="4B89AEBD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1CF8" w14:paraId="1310D837" w14:textId="77777777" w:rsidTr="00E03C95">
        <w:tc>
          <w:tcPr>
            <w:tcW w:w="2547" w:type="dxa"/>
          </w:tcPr>
          <w:p w14:paraId="5DF5A59C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SEDE LEGALE</w:t>
            </w:r>
          </w:p>
        </w:tc>
        <w:tc>
          <w:tcPr>
            <w:tcW w:w="7081" w:type="dxa"/>
          </w:tcPr>
          <w:p w14:paraId="33DF2811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1CF8" w14:paraId="0D01D6AD" w14:textId="77777777" w:rsidTr="00E03C95">
        <w:tc>
          <w:tcPr>
            <w:tcW w:w="2547" w:type="dxa"/>
          </w:tcPr>
          <w:p w14:paraId="084366C3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PROV.</w:t>
            </w:r>
          </w:p>
        </w:tc>
        <w:tc>
          <w:tcPr>
            <w:tcW w:w="7081" w:type="dxa"/>
          </w:tcPr>
          <w:p w14:paraId="1CCA03D5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1CF8" w14:paraId="395B19B1" w14:textId="77777777" w:rsidTr="00E03C95">
        <w:tc>
          <w:tcPr>
            <w:tcW w:w="2547" w:type="dxa"/>
          </w:tcPr>
          <w:p w14:paraId="1A956B97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CAP</w:t>
            </w:r>
          </w:p>
        </w:tc>
        <w:tc>
          <w:tcPr>
            <w:tcW w:w="7081" w:type="dxa"/>
          </w:tcPr>
          <w:p w14:paraId="714D30EE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1CF8" w14:paraId="45945237" w14:textId="77777777" w:rsidTr="00E03C95">
        <w:tc>
          <w:tcPr>
            <w:tcW w:w="2547" w:type="dxa"/>
          </w:tcPr>
          <w:p w14:paraId="76F55F42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P.IVA</w:t>
            </w:r>
          </w:p>
        </w:tc>
        <w:tc>
          <w:tcPr>
            <w:tcW w:w="7081" w:type="dxa"/>
          </w:tcPr>
          <w:p w14:paraId="3E545D83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1CF8" w14:paraId="750C270E" w14:textId="77777777" w:rsidTr="00E03C95">
        <w:tc>
          <w:tcPr>
            <w:tcW w:w="2547" w:type="dxa"/>
          </w:tcPr>
          <w:p w14:paraId="6622E9D6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C.F.</w:t>
            </w:r>
          </w:p>
        </w:tc>
        <w:tc>
          <w:tcPr>
            <w:tcW w:w="7081" w:type="dxa"/>
          </w:tcPr>
          <w:p w14:paraId="6471991F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1CF8" w14:paraId="1AFA135B" w14:textId="77777777" w:rsidTr="00E03C95">
        <w:tc>
          <w:tcPr>
            <w:tcW w:w="2547" w:type="dxa"/>
          </w:tcPr>
          <w:p w14:paraId="6E433A65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PEO</w:t>
            </w:r>
          </w:p>
        </w:tc>
        <w:tc>
          <w:tcPr>
            <w:tcW w:w="7081" w:type="dxa"/>
          </w:tcPr>
          <w:p w14:paraId="24242DB4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1CF8" w14:paraId="41472D6F" w14:textId="77777777" w:rsidTr="00E03C95">
        <w:tc>
          <w:tcPr>
            <w:tcW w:w="2547" w:type="dxa"/>
          </w:tcPr>
          <w:p w14:paraId="06C5500C" w14:textId="77777777" w:rsidR="00A41CF8" w:rsidRPr="00FE6950" w:rsidRDefault="00A41CF8" w:rsidP="00E03C95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PEC</w:t>
            </w:r>
          </w:p>
        </w:tc>
        <w:tc>
          <w:tcPr>
            <w:tcW w:w="7081" w:type="dxa"/>
          </w:tcPr>
          <w:p w14:paraId="5A9C827F" w14:textId="77777777" w:rsidR="00A41CF8" w:rsidRDefault="00A41CF8" w:rsidP="00E03C95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2A6D95C" w14:textId="77777777" w:rsidR="00A41CF8" w:rsidRDefault="00A41CF8" w:rsidP="00A41CF8">
      <w:pPr>
        <w:jc w:val="both"/>
        <w:rPr>
          <w:b/>
        </w:rPr>
      </w:pPr>
    </w:p>
    <w:p w14:paraId="35ED76B0" w14:textId="77777777" w:rsidR="00A41CF8" w:rsidRDefault="00A41CF8" w:rsidP="00A41CF8">
      <w:pPr>
        <w:jc w:val="both"/>
        <w:rPr>
          <w:b/>
        </w:rPr>
      </w:pPr>
    </w:p>
    <w:p w14:paraId="71EF16BA" w14:textId="77777777" w:rsidR="00A41CF8" w:rsidRPr="00D1012E" w:rsidRDefault="00A41CF8" w:rsidP="00A41CF8">
      <w:pPr>
        <w:jc w:val="both"/>
      </w:pPr>
      <w:r w:rsidRPr="00D1012E">
        <w:t>Avendo preso visione dell’avviso pubblico di cui all’oggetto e accettando integralmente e senza riserve il contenuto dello stesso</w:t>
      </w:r>
    </w:p>
    <w:p w14:paraId="7C47C0C6" w14:textId="77777777" w:rsidR="00A41CF8" w:rsidRPr="00D1012E" w:rsidRDefault="00A41CF8" w:rsidP="006E59CC">
      <w:pPr>
        <w:jc w:val="center"/>
      </w:pPr>
      <w:r w:rsidRPr="00D1012E">
        <w:lastRenderedPageBreak/>
        <w:t>DICHIARA</w:t>
      </w:r>
    </w:p>
    <w:p w14:paraId="67BB58A6" w14:textId="77777777" w:rsidR="00A41CF8" w:rsidRPr="00D1012E" w:rsidRDefault="00A41CF8" w:rsidP="00A41CF8">
      <w:pPr>
        <w:jc w:val="both"/>
      </w:pPr>
      <w:r w:rsidRPr="00D1012E">
        <w:t>Di voler partecipare alla procedura di affidamento di cui all’avviso pubblico, con le modalità in essa stabilite. A tal fine allega:</w:t>
      </w:r>
    </w:p>
    <w:p w14:paraId="1944C7BA" w14:textId="77777777" w:rsidR="00A41CF8" w:rsidRPr="00D1012E" w:rsidRDefault="00A41CF8" w:rsidP="00A41CF8">
      <w:pPr>
        <w:pStyle w:val="Paragrafoelenco"/>
        <w:widowControl w:val="0"/>
        <w:numPr>
          <w:ilvl w:val="0"/>
          <w:numId w:val="19"/>
        </w:numPr>
        <w:autoSpaceDE w:val="0"/>
        <w:autoSpaceDN w:val="0"/>
        <w:jc w:val="both"/>
      </w:pPr>
      <w:r w:rsidRPr="00D1012E">
        <w:t>Proposta progettuale;</w:t>
      </w:r>
    </w:p>
    <w:p w14:paraId="7EAEE1DD" w14:textId="77777777" w:rsidR="00A41CF8" w:rsidRPr="00D1012E" w:rsidRDefault="00A41CF8" w:rsidP="00A41CF8">
      <w:pPr>
        <w:pStyle w:val="Paragrafoelenco"/>
        <w:widowControl w:val="0"/>
        <w:numPr>
          <w:ilvl w:val="0"/>
          <w:numId w:val="19"/>
        </w:numPr>
        <w:autoSpaceDE w:val="0"/>
        <w:autoSpaceDN w:val="0"/>
        <w:jc w:val="both"/>
      </w:pPr>
      <w:r w:rsidRPr="00D1012E">
        <w:t>Dichiarazione sostitutiva di certificazione ex art. 46 DPR 445/2000 E SS.MM.II.;</w:t>
      </w:r>
    </w:p>
    <w:p w14:paraId="161BDD70" w14:textId="77777777" w:rsidR="00A41CF8" w:rsidRPr="00D1012E" w:rsidRDefault="00A41CF8" w:rsidP="00A41CF8">
      <w:pPr>
        <w:pStyle w:val="Paragrafoelenco"/>
        <w:widowControl w:val="0"/>
        <w:numPr>
          <w:ilvl w:val="0"/>
          <w:numId w:val="19"/>
        </w:numPr>
        <w:autoSpaceDE w:val="0"/>
        <w:autoSpaceDN w:val="0"/>
        <w:jc w:val="both"/>
      </w:pPr>
      <w:r w:rsidRPr="00D1012E">
        <w:t>fotocopia del documento di identit</w:t>
      </w:r>
      <w:r>
        <w:t>à</w:t>
      </w:r>
    </w:p>
    <w:p w14:paraId="460AD8CB" w14:textId="77777777" w:rsidR="00A41CF8" w:rsidRPr="00E83523" w:rsidRDefault="00A41CF8" w:rsidP="00A41CF8">
      <w:pPr>
        <w:jc w:val="both"/>
      </w:pPr>
    </w:p>
    <w:p w14:paraId="292BCC0C" w14:textId="77777777" w:rsidR="00A41CF8" w:rsidRPr="00E83523" w:rsidRDefault="00A41CF8" w:rsidP="00A41CF8">
      <w:pPr>
        <w:jc w:val="both"/>
      </w:pPr>
    </w:p>
    <w:p w14:paraId="103FBC35" w14:textId="77777777" w:rsidR="00A41CF8" w:rsidRPr="00E83523" w:rsidRDefault="00A41CF8" w:rsidP="00A41CF8">
      <w:pPr>
        <w:jc w:val="both"/>
      </w:pPr>
    </w:p>
    <w:p w14:paraId="7823FA8B" w14:textId="77777777" w:rsidR="00A41CF8" w:rsidRPr="00FE6950" w:rsidRDefault="00A41CF8" w:rsidP="00A41CF8">
      <w:pPr>
        <w:jc w:val="both"/>
        <w:rPr>
          <w:b/>
        </w:rPr>
      </w:pPr>
    </w:p>
    <w:p w14:paraId="174F96AB" w14:textId="77777777" w:rsidR="00A41CF8" w:rsidRPr="00FE6950" w:rsidRDefault="00A41CF8" w:rsidP="00A41CF8">
      <w:pPr>
        <w:jc w:val="both"/>
        <w:rPr>
          <w:b/>
        </w:rPr>
      </w:pPr>
      <w:r w:rsidRPr="00FE6950">
        <w:rPr>
          <w:b/>
        </w:rPr>
        <w:t>TABELLA DI AUTOVALUTAZIONE</w:t>
      </w:r>
    </w:p>
    <w:p w14:paraId="6353CE73" w14:textId="77777777" w:rsidR="00A41CF8" w:rsidRDefault="00A41CF8" w:rsidP="00A41CF8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0"/>
        <w:gridCol w:w="2205"/>
        <w:gridCol w:w="2124"/>
        <w:gridCol w:w="1763"/>
      </w:tblGrid>
      <w:tr w:rsidR="00A41CF8" w14:paraId="4E1E2152" w14:textId="77777777" w:rsidTr="00E03C95">
        <w:tc>
          <w:tcPr>
            <w:tcW w:w="3592" w:type="dxa"/>
          </w:tcPr>
          <w:p w14:paraId="2123F1B0" w14:textId="77777777" w:rsidR="00A41CF8" w:rsidRPr="00E83523" w:rsidRDefault="00A41CF8" w:rsidP="00E03C95">
            <w:pPr>
              <w:contextualSpacing/>
              <w:jc w:val="center"/>
            </w:pPr>
            <w:r>
              <w:t>REQUISITI</w:t>
            </w:r>
          </w:p>
        </w:tc>
        <w:tc>
          <w:tcPr>
            <w:tcW w:w="2324" w:type="dxa"/>
          </w:tcPr>
          <w:p w14:paraId="7AFBB397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2525B313" w14:textId="77777777" w:rsidR="00A41CF8" w:rsidRDefault="00A41CF8" w:rsidP="00E03C95">
            <w:pPr>
              <w:jc w:val="both"/>
            </w:pPr>
            <w:r>
              <w:t>AUTOVALUTAZIONE</w:t>
            </w:r>
          </w:p>
        </w:tc>
        <w:tc>
          <w:tcPr>
            <w:tcW w:w="1856" w:type="dxa"/>
          </w:tcPr>
          <w:p w14:paraId="3253A643" w14:textId="77777777" w:rsidR="00A41CF8" w:rsidRDefault="00A41CF8" w:rsidP="00E03C95">
            <w:pPr>
              <w:jc w:val="both"/>
            </w:pPr>
            <w:r>
              <w:t>PUNTI</w:t>
            </w:r>
          </w:p>
        </w:tc>
      </w:tr>
      <w:tr w:rsidR="00A41CF8" w14:paraId="038D63A5" w14:textId="77777777" w:rsidTr="00E03C95">
        <w:tc>
          <w:tcPr>
            <w:tcW w:w="3592" w:type="dxa"/>
          </w:tcPr>
          <w:p w14:paraId="74F11D7A" w14:textId="77777777" w:rsidR="00A41CF8" w:rsidRDefault="00A41CF8" w:rsidP="00A41CF8">
            <w:pPr>
              <w:pStyle w:val="Paragrafoelenco"/>
              <w:numPr>
                <w:ilvl w:val="0"/>
                <w:numId w:val="18"/>
              </w:numPr>
              <w:contextualSpacing/>
              <w:jc w:val="both"/>
            </w:pPr>
            <w:r>
              <w:t>REQUISITI TECNICO PROFESSIONALI</w:t>
            </w:r>
          </w:p>
        </w:tc>
        <w:tc>
          <w:tcPr>
            <w:tcW w:w="2324" w:type="dxa"/>
          </w:tcPr>
          <w:p w14:paraId="6104D797" w14:textId="77777777" w:rsidR="00A41CF8" w:rsidRDefault="00A41CF8" w:rsidP="00E03C95">
            <w:pPr>
              <w:jc w:val="both"/>
            </w:pPr>
            <w:r>
              <w:t>Max 40 punti</w:t>
            </w:r>
          </w:p>
        </w:tc>
        <w:tc>
          <w:tcPr>
            <w:tcW w:w="1856" w:type="dxa"/>
          </w:tcPr>
          <w:p w14:paraId="11CFA8E1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668E7E3A" w14:textId="77777777" w:rsidR="00A41CF8" w:rsidRDefault="00A41CF8" w:rsidP="00E03C95">
            <w:pPr>
              <w:jc w:val="both"/>
            </w:pPr>
          </w:p>
        </w:tc>
      </w:tr>
      <w:tr w:rsidR="00A41CF8" w14:paraId="49D64F52" w14:textId="77777777" w:rsidTr="00E03C95">
        <w:tc>
          <w:tcPr>
            <w:tcW w:w="3592" w:type="dxa"/>
          </w:tcPr>
          <w:p w14:paraId="62346BFC" w14:textId="77777777" w:rsidR="00A41CF8" w:rsidRDefault="00A41CF8" w:rsidP="00E03C95">
            <w:pPr>
              <w:jc w:val="both"/>
            </w:pPr>
            <w:r>
              <w:t>Conoscenza ed esperienza minimo 10 anni nella progettazione e realizzazione di progetti europei a gestione diretta con lingua veicolare inglese (5 PUNTI per ogni progetto</w:t>
            </w:r>
          </w:p>
        </w:tc>
        <w:tc>
          <w:tcPr>
            <w:tcW w:w="2324" w:type="dxa"/>
          </w:tcPr>
          <w:p w14:paraId="101F817C" w14:textId="77777777" w:rsidR="00A41CF8" w:rsidRDefault="00A41CF8" w:rsidP="00E03C95">
            <w:pPr>
              <w:jc w:val="both"/>
            </w:pPr>
            <w:r>
              <w:t>5 PUNTI per ogni progetto</w:t>
            </w:r>
          </w:p>
        </w:tc>
        <w:tc>
          <w:tcPr>
            <w:tcW w:w="1856" w:type="dxa"/>
          </w:tcPr>
          <w:p w14:paraId="23B72AD8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44F36E2B" w14:textId="77777777" w:rsidR="00A41CF8" w:rsidRDefault="00A41CF8" w:rsidP="00E03C95">
            <w:pPr>
              <w:jc w:val="both"/>
            </w:pPr>
          </w:p>
        </w:tc>
      </w:tr>
      <w:tr w:rsidR="00A41CF8" w14:paraId="56E390F0" w14:textId="77777777" w:rsidTr="00E03C95">
        <w:tc>
          <w:tcPr>
            <w:tcW w:w="3592" w:type="dxa"/>
          </w:tcPr>
          <w:p w14:paraId="3DADE59D" w14:textId="77777777" w:rsidR="00A41CF8" w:rsidRDefault="00A41CF8" w:rsidP="00A41CF8">
            <w:pPr>
              <w:pStyle w:val="Paragrafoelenco"/>
              <w:numPr>
                <w:ilvl w:val="0"/>
                <w:numId w:val="18"/>
              </w:numPr>
              <w:contextualSpacing/>
              <w:jc w:val="both"/>
            </w:pPr>
            <w:r>
              <w:t>POSSESSO DI CERTIFICAZIONI</w:t>
            </w:r>
          </w:p>
        </w:tc>
        <w:tc>
          <w:tcPr>
            <w:tcW w:w="2324" w:type="dxa"/>
          </w:tcPr>
          <w:p w14:paraId="534E964B" w14:textId="77777777" w:rsidR="00A41CF8" w:rsidRDefault="00A41CF8" w:rsidP="00E03C95">
            <w:pPr>
              <w:jc w:val="both"/>
            </w:pPr>
            <w:r>
              <w:t>MAX 20 PUNTI</w:t>
            </w:r>
          </w:p>
        </w:tc>
        <w:tc>
          <w:tcPr>
            <w:tcW w:w="1856" w:type="dxa"/>
          </w:tcPr>
          <w:p w14:paraId="08E8A86C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6091DD4C" w14:textId="77777777" w:rsidR="00A41CF8" w:rsidRDefault="00A41CF8" w:rsidP="00E03C95">
            <w:pPr>
              <w:jc w:val="both"/>
            </w:pPr>
          </w:p>
        </w:tc>
      </w:tr>
      <w:tr w:rsidR="00A41CF8" w14:paraId="52C256FD" w14:textId="77777777" w:rsidTr="00E03C95">
        <w:tc>
          <w:tcPr>
            <w:tcW w:w="3592" w:type="dxa"/>
          </w:tcPr>
          <w:p w14:paraId="733C2957" w14:textId="77777777" w:rsidR="00A41CF8" w:rsidRDefault="00A41CF8" w:rsidP="00A41CF8">
            <w:pPr>
              <w:pStyle w:val="Paragrafoelenco"/>
              <w:numPr>
                <w:ilvl w:val="0"/>
                <w:numId w:val="17"/>
              </w:numPr>
              <w:spacing w:after="200" w:line="276" w:lineRule="auto"/>
              <w:ind w:left="360"/>
              <w:contextualSpacing/>
              <w:jc w:val="both"/>
            </w:pPr>
            <w:r w:rsidRPr="00B35084">
              <w:t>UNI 125:2022 – Certificazione parità di genere</w:t>
            </w:r>
          </w:p>
          <w:p w14:paraId="660AECDC" w14:textId="77777777" w:rsidR="00A41CF8" w:rsidRPr="00081591" w:rsidRDefault="00A41CF8" w:rsidP="00A41CF8">
            <w:pPr>
              <w:pStyle w:val="Paragrafoelenco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60"/>
              <w:contextualSpacing/>
              <w:jc w:val="both"/>
            </w:pPr>
            <w:r w:rsidRPr="00B35084">
              <w:t>UNI EN ISO 9001:2015 – espressamente per le attività di formazione professionale e aziendale</w:t>
            </w:r>
            <w:r w:rsidRPr="00081591">
              <w:t xml:space="preserve"> </w:t>
            </w:r>
          </w:p>
          <w:p w14:paraId="4C2D904F" w14:textId="77777777" w:rsidR="00A41CF8" w:rsidRDefault="00A41CF8" w:rsidP="00E03C95">
            <w:pPr>
              <w:jc w:val="both"/>
            </w:pPr>
          </w:p>
        </w:tc>
        <w:tc>
          <w:tcPr>
            <w:tcW w:w="2324" w:type="dxa"/>
          </w:tcPr>
          <w:p w14:paraId="0B05FF1E" w14:textId="77777777" w:rsidR="00A41CF8" w:rsidRDefault="00A41CF8" w:rsidP="00E03C95">
            <w:pPr>
              <w:jc w:val="both"/>
            </w:pPr>
            <w:r>
              <w:t>10 PUNTI</w:t>
            </w:r>
          </w:p>
          <w:p w14:paraId="0018E244" w14:textId="77777777" w:rsidR="00A41CF8" w:rsidRDefault="00A41CF8" w:rsidP="00E03C95">
            <w:pPr>
              <w:jc w:val="both"/>
            </w:pPr>
            <w:r>
              <w:t>10 PUNTI</w:t>
            </w:r>
          </w:p>
        </w:tc>
        <w:tc>
          <w:tcPr>
            <w:tcW w:w="1856" w:type="dxa"/>
          </w:tcPr>
          <w:p w14:paraId="55ACFF4D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68CB1A71" w14:textId="77777777" w:rsidR="00A41CF8" w:rsidRDefault="00A41CF8" w:rsidP="00E03C95">
            <w:pPr>
              <w:jc w:val="both"/>
            </w:pPr>
          </w:p>
        </w:tc>
      </w:tr>
      <w:tr w:rsidR="00A41CF8" w14:paraId="172FEC00" w14:textId="77777777" w:rsidTr="00E03C95">
        <w:tc>
          <w:tcPr>
            <w:tcW w:w="3592" w:type="dxa"/>
          </w:tcPr>
          <w:p w14:paraId="048FFE02" w14:textId="77777777" w:rsidR="00A41CF8" w:rsidRPr="00E46FE7" w:rsidRDefault="00A41CF8" w:rsidP="00A41CF8">
            <w:pPr>
              <w:pStyle w:val="Paragrafoelenco"/>
              <w:numPr>
                <w:ilvl w:val="0"/>
                <w:numId w:val="18"/>
              </w:numPr>
              <w:spacing w:after="200" w:line="276" w:lineRule="auto"/>
              <w:contextualSpacing/>
              <w:jc w:val="both"/>
            </w:pPr>
            <w:r>
              <w:t>PROFESSIONALITÀ MADRE LINGUA</w:t>
            </w:r>
          </w:p>
        </w:tc>
        <w:tc>
          <w:tcPr>
            <w:tcW w:w="2324" w:type="dxa"/>
          </w:tcPr>
          <w:p w14:paraId="23103AE4" w14:textId="77777777" w:rsidR="00A41CF8" w:rsidRDefault="00A41CF8" w:rsidP="00E03C95">
            <w:pPr>
              <w:jc w:val="both"/>
            </w:pPr>
            <w:r>
              <w:t>MAX 10 PUNTI</w:t>
            </w:r>
          </w:p>
        </w:tc>
        <w:tc>
          <w:tcPr>
            <w:tcW w:w="1856" w:type="dxa"/>
          </w:tcPr>
          <w:p w14:paraId="40AFFE17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3AB39A36" w14:textId="77777777" w:rsidR="00A41CF8" w:rsidRDefault="00A41CF8" w:rsidP="00E03C95">
            <w:pPr>
              <w:jc w:val="both"/>
            </w:pPr>
          </w:p>
        </w:tc>
      </w:tr>
      <w:tr w:rsidR="00A41CF8" w14:paraId="0BD0FF66" w14:textId="77777777" w:rsidTr="00E03C95">
        <w:tc>
          <w:tcPr>
            <w:tcW w:w="3592" w:type="dxa"/>
          </w:tcPr>
          <w:p w14:paraId="247D826F" w14:textId="77777777" w:rsidR="00A41CF8" w:rsidRPr="00FE6950" w:rsidRDefault="00A41CF8" w:rsidP="00E03C95">
            <w:pPr>
              <w:spacing w:after="200" w:line="276" w:lineRule="auto"/>
              <w:contextualSpacing/>
              <w:jc w:val="both"/>
            </w:pPr>
            <w:r>
              <w:t xml:space="preserve">TOTALE </w:t>
            </w:r>
          </w:p>
        </w:tc>
        <w:tc>
          <w:tcPr>
            <w:tcW w:w="2324" w:type="dxa"/>
          </w:tcPr>
          <w:p w14:paraId="7E01AC45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213ACC01" w14:textId="77777777" w:rsidR="00A41CF8" w:rsidRDefault="00A41CF8" w:rsidP="00E03C95">
            <w:pPr>
              <w:jc w:val="both"/>
            </w:pPr>
          </w:p>
        </w:tc>
        <w:tc>
          <w:tcPr>
            <w:tcW w:w="1856" w:type="dxa"/>
          </w:tcPr>
          <w:p w14:paraId="67B0FC6E" w14:textId="77777777" w:rsidR="00A41CF8" w:rsidRDefault="00A41CF8" w:rsidP="00E03C95">
            <w:pPr>
              <w:jc w:val="both"/>
            </w:pPr>
          </w:p>
        </w:tc>
      </w:tr>
    </w:tbl>
    <w:p w14:paraId="6BE2B40F" w14:textId="77777777" w:rsidR="00A41CF8" w:rsidRDefault="00A41CF8" w:rsidP="00A41CF8">
      <w:pPr>
        <w:jc w:val="both"/>
      </w:pPr>
      <w:r>
        <w:t xml:space="preserve"> </w:t>
      </w:r>
    </w:p>
    <w:p w14:paraId="732292A4" w14:textId="77777777" w:rsidR="00A41CF8" w:rsidRDefault="00A41CF8" w:rsidP="00A41CF8"/>
    <w:p w14:paraId="7F2C1D9A" w14:textId="77777777" w:rsidR="00F64B3A" w:rsidRPr="00F64B3A" w:rsidRDefault="00F64B3A" w:rsidP="00F64B3A">
      <w:pPr>
        <w:autoSpaceDE w:val="0"/>
        <w:autoSpaceDN w:val="0"/>
        <w:adjustRightInd w:val="0"/>
        <w:spacing w:after="120"/>
        <w:rPr>
          <w:spacing w:val="-1"/>
          <w:w w:val="105"/>
        </w:rPr>
      </w:pPr>
    </w:p>
    <w:sectPr w:rsidR="00F64B3A" w:rsidRPr="00F64B3A" w:rsidSect="004B0C30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444A5" w14:textId="77777777" w:rsidR="00F3515D" w:rsidRDefault="00F3515D" w:rsidP="00AD497B">
      <w:r>
        <w:separator/>
      </w:r>
    </w:p>
  </w:endnote>
  <w:endnote w:type="continuationSeparator" w:id="0">
    <w:p w14:paraId="5EF355FD" w14:textId="77777777" w:rsidR="00F3515D" w:rsidRDefault="00F3515D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Kan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166119B5" w14:textId="0CAD43A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Santa Maria Antesaecula, 52 – 80137 Napoli –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081.299.864 / 447.734   </w:t>
    </w:r>
    <w:r w:rsidRPr="00053D4D">
      <w:rPr>
        <w:b/>
        <w:sz w:val="16"/>
        <w:szCs w:val="16"/>
      </w:rPr>
      <w:t>F</w:t>
    </w:r>
    <w:r w:rsidR="00053D4D">
      <w:rPr>
        <w:sz w:val="16"/>
        <w:szCs w:val="16"/>
      </w:rPr>
      <w:t xml:space="preserve"> </w:t>
    </w:r>
    <w:r w:rsidRPr="0092174F">
      <w:rPr>
        <w:sz w:val="16"/>
        <w:szCs w:val="16"/>
      </w:rPr>
      <w:t>081. 440.355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28D68" w14:textId="77777777" w:rsidR="00F3515D" w:rsidRDefault="00F3515D" w:rsidP="00AD497B">
      <w:r>
        <w:separator/>
      </w:r>
    </w:p>
  </w:footnote>
  <w:footnote w:type="continuationSeparator" w:id="0">
    <w:p w14:paraId="522FD3C5" w14:textId="77777777" w:rsidR="00F3515D" w:rsidRDefault="00F3515D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hanging="718"/>
      </w:pPr>
      <w:rPr>
        <w:rFonts w:ascii="Times New Roman" w:hAnsi="Times New Roman" w:cs="Times New Roman"/>
        <w:b w:val="0"/>
        <w:bCs w:val="0"/>
        <w:spacing w:val="-1"/>
        <w:w w:val="95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lowerLetter"/>
      <w:lvlText w:val="%1)"/>
      <w:lvlJc w:val="left"/>
      <w:pPr>
        <w:ind w:hanging="720"/>
      </w:pPr>
      <w:rPr>
        <w:rFonts w:ascii="Times New Roman" w:hAnsi="Times New Roman" w:cs="Times New Roman"/>
        <w:b w:val="0"/>
        <w:bCs w:val="0"/>
        <w:spacing w:val="-1"/>
        <w:w w:val="97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FFFFFFFF"/>
    <w:lvl w:ilvl="0">
      <w:start w:val="1"/>
      <w:numFmt w:val="upperLetter"/>
      <w:lvlText w:val="%1."/>
      <w:lvlJc w:val="left"/>
      <w:pPr>
        <w:ind w:hanging="430"/>
      </w:pPr>
      <w:rPr>
        <w:rFonts w:ascii="Times New Roman" w:hAnsi="Times New Roman" w:cs="Times New Roman"/>
        <w:b w:val="0"/>
        <w:bCs w:val="0"/>
        <w:spacing w:val="-2"/>
        <w:w w:val="95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FFFFFFFF"/>
    <w:lvl w:ilvl="0">
      <w:numFmt w:val="bullet"/>
      <w:lvlText w:val="❖"/>
      <w:lvlJc w:val="left"/>
      <w:pPr>
        <w:ind w:hanging="365"/>
      </w:pPr>
      <w:rPr>
        <w:rFonts w:ascii="MS UI Gothic" w:eastAsia="MS UI Gothic"/>
        <w:b w:val="0"/>
        <w:w w:val="89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2941031"/>
    <w:multiLevelType w:val="hybridMultilevel"/>
    <w:tmpl w:val="92809FDA"/>
    <w:lvl w:ilvl="0" w:tplc="B9E61B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03CC9"/>
    <w:multiLevelType w:val="hybridMultilevel"/>
    <w:tmpl w:val="73F05F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C1F44"/>
    <w:multiLevelType w:val="hybridMultilevel"/>
    <w:tmpl w:val="C5749C12"/>
    <w:lvl w:ilvl="0" w:tplc="0410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7" w15:restartNumberingAfterBreak="0">
    <w:nsid w:val="1C580904"/>
    <w:multiLevelType w:val="hybridMultilevel"/>
    <w:tmpl w:val="FFFFFFFF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F532A6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07A0E"/>
    <w:multiLevelType w:val="hybridMultilevel"/>
    <w:tmpl w:val="AB3488CE"/>
    <w:lvl w:ilvl="0" w:tplc="A24242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A0B16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5063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217AB8"/>
    <w:multiLevelType w:val="hybridMultilevel"/>
    <w:tmpl w:val="C706D570"/>
    <w:lvl w:ilvl="0" w:tplc="30B4F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208AF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A66DF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0932AA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694555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4701D"/>
    <w:multiLevelType w:val="hybridMultilevel"/>
    <w:tmpl w:val="FFFFFFFF"/>
    <w:lvl w:ilvl="0" w:tplc="9E84986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369843719">
    <w:abstractNumId w:val="18"/>
  </w:num>
  <w:num w:numId="2" w16cid:durableId="1098986292">
    <w:abstractNumId w:val="13"/>
  </w:num>
  <w:num w:numId="3" w16cid:durableId="825779447">
    <w:abstractNumId w:val="3"/>
  </w:num>
  <w:num w:numId="4" w16cid:durableId="1347486966">
    <w:abstractNumId w:val="1"/>
  </w:num>
  <w:num w:numId="5" w16cid:durableId="1892376910">
    <w:abstractNumId w:val="0"/>
  </w:num>
  <w:num w:numId="6" w16cid:durableId="1184902686">
    <w:abstractNumId w:val="6"/>
  </w:num>
  <w:num w:numId="7" w16cid:durableId="823661108">
    <w:abstractNumId w:val="17"/>
  </w:num>
  <w:num w:numId="8" w16cid:durableId="819463116">
    <w:abstractNumId w:val="2"/>
  </w:num>
  <w:num w:numId="9" w16cid:durableId="1161045448">
    <w:abstractNumId w:val="15"/>
  </w:num>
  <w:num w:numId="10" w16cid:durableId="712460906">
    <w:abstractNumId w:val="11"/>
  </w:num>
  <w:num w:numId="11" w16cid:durableId="296380796">
    <w:abstractNumId w:val="7"/>
  </w:num>
  <w:num w:numId="12" w16cid:durableId="236404675">
    <w:abstractNumId w:val="14"/>
  </w:num>
  <w:num w:numId="13" w16cid:durableId="1445617905">
    <w:abstractNumId w:val="10"/>
  </w:num>
  <w:num w:numId="14" w16cid:durableId="480275651">
    <w:abstractNumId w:val="16"/>
  </w:num>
  <w:num w:numId="15" w16cid:durableId="1846287462">
    <w:abstractNumId w:val="8"/>
  </w:num>
  <w:num w:numId="16" w16cid:durableId="875964324">
    <w:abstractNumId w:val="5"/>
  </w:num>
  <w:num w:numId="17" w16cid:durableId="1962493988">
    <w:abstractNumId w:val="4"/>
  </w:num>
  <w:num w:numId="18" w16cid:durableId="871377557">
    <w:abstractNumId w:val="12"/>
  </w:num>
  <w:num w:numId="19" w16cid:durableId="10203978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398"/>
    <w:rsid w:val="000022E7"/>
    <w:rsid w:val="00004452"/>
    <w:rsid w:val="00010443"/>
    <w:rsid w:val="00053D4D"/>
    <w:rsid w:val="000563AD"/>
    <w:rsid w:val="000B3938"/>
    <w:rsid w:val="000C7C36"/>
    <w:rsid w:val="000F57F9"/>
    <w:rsid w:val="001146E2"/>
    <w:rsid w:val="001258A4"/>
    <w:rsid w:val="001301BC"/>
    <w:rsid w:val="00144918"/>
    <w:rsid w:val="001464E4"/>
    <w:rsid w:val="001704A1"/>
    <w:rsid w:val="001D1398"/>
    <w:rsid w:val="001D3DA5"/>
    <w:rsid w:val="00200F19"/>
    <w:rsid w:val="00201E90"/>
    <w:rsid w:val="00247ED9"/>
    <w:rsid w:val="002B3530"/>
    <w:rsid w:val="002B46D6"/>
    <w:rsid w:val="002B5F73"/>
    <w:rsid w:val="002D13C5"/>
    <w:rsid w:val="00326E45"/>
    <w:rsid w:val="00335EE0"/>
    <w:rsid w:val="00362B9B"/>
    <w:rsid w:val="003B7DE2"/>
    <w:rsid w:val="003C64AA"/>
    <w:rsid w:val="00402DE2"/>
    <w:rsid w:val="00433AD0"/>
    <w:rsid w:val="00440818"/>
    <w:rsid w:val="004B0C30"/>
    <w:rsid w:val="004D1E96"/>
    <w:rsid w:val="00510285"/>
    <w:rsid w:val="00531754"/>
    <w:rsid w:val="005331AD"/>
    <w:rsid w:val="005574EB"/>
    <w:rsid w:val="0056751D"/>
    <w:rsid w:val="0057089E"/>
    <w:rsid w:val="00572844"/>
    <w:rsid w:val="00574699"/>
    <w:rsid w:val="00574973"/>
    <w:rsid w:val="00672094"/>
    <w:rsid w:val="00694583"/>
    <w:rsid w:val="006E59CC"/>
    <w:rsid w:val="006E646B"/>
    <w:rsid w:val="00732082"/>
    <w:rsid w:val="007529EC"/>
    <w:rsid w:val="007745C9"/>
    <w:rsid w:val="007804E2"/>
    <w:rsid w:val="007A12D1"/>
    <w:rsid w:val="007A24B6"/>
    <w:rsid w:val="007D52A9"/>
    <w:rsid w:val="00815415"/>
    <w:rsid w:val="00840E04"/>
    <w:rsid w:val="008A0449"/>
    <w:rsid w:val="008B0180"/>
    <w:rsid w:val="008E57E7"/>
    <w:rsid w:val="0092174F"/>
    <w:rsid w:val="009333F2"/>
    <w:rsid w:val="00941FA9"/>
    <w:rsid w:val="00962505"/>
    <w:rsid w:val="00972226"/>
    <w:rsid w:val="00975230"/>
    <w:rsid w:val="00977367"/>
    <w:rsid w:val="00993374"/>
    <w:rsid w:val="009C1813"/>
    <w:rsid w:val="009E3A1F"/>
    <w:rsid w:val="00A360AF"/>
    <w:rsid w:val="00A41CF8"/>
    <w:rsid w:val="00A44B0D"/>
    <w:rsid w:val="00A506CA"/>
    <w:rsid w:val="00A822C5"/>
    <w:rsid w:val="00A95CF7"/>
    <w:rsid w:val="00AD497B"/>
    <w:rsid w:val="00AE6E56"/>
    <w:rsid w:val="00B45259"/>
    <w:rsid w:val="00B53E57"/>
    <w:rsid w:val="00BA2DDB"/>
    <w:rsid w:val="00BC30F7"/>
    <w:rsid w:val="00BE1FA8"/>
    <w:rsid w:val="00C00036"/>
    <w:rsid w:val="00C23D1A"/>
    <w:rsid w:val="00C53EAE"/>
    <w:rsid w:val="00C71206"/>
    <w:rsid w:val="00C73C2A"/>
    <w:rsid w:val="00C76C56"/>
    <w:rsid w:val="00C8445A"/>
    <w:rsid w:val="00C86E89"/>
    <w:rsid w:val="00CA44C6"/>
    <w:rsid w:val="00CB1C2D"/>
    <w:rsid w:val="00CB3A0F"/>
    <w:rsid w:val="00CC1E6F"/>
    <w:rsid w:val="00D202CF"/>
    <w:rsid w:val="00D463A3"/>
    <w:rsid w:val="00D7422E"/>
    <w:rsid w:val="00DA37AF"/>
    <w:rsid w:val="00DB0507"/>
    <w:rsid w:val="00DC6633"/>
    <w:rsid w:val="00DD663F"/>
    <w:rsid w:val="00E0125F"/>
    <w:rsid w:val="00E30540"/>
    <w:rsid w:val="00EC325F"/>
    <w:rsid w:val="00ED6517"/>
    <w:rsid w:val="00EE6EFD"/>
    <w:rsid w:val="00F17033"/>
    <w:rsid w:val="00F17289"/>
    <w:rsid w:val="00F25E41"/>
    <w:rsid w:val="00F3515D"/>
    <w:rsid w:val="00F42F37"/>
    <w:rsid w:val="00F64B3A"/>
    <w:rsid w:val="00F83284"/>
    <w:rsid w:val="00F84F5C"/>
    <w:rsid w:val="00F92674"/>
    <w:rsid w:val="00FA03D6"/>
    <w:rsid w:val="00FA0ED8"/>
    <w:rsid w:val="00FA6EB2"/>
    <w:rsid w:val="00FB221F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0044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1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1"/>
    <w:unhideWhenUsed/>
    <w:qFormat/>
    <w:rsid w:val="000044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2B46D6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F64B3A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044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445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bleParagraph">
    <w:name w:val="Table Paragraph"/>
    <w:basedOn w:val="Normale"/>
    <w:uiPriority w:val="1"/>
    <w:qFormat/>
    <w:rsid w:val="004D1E96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Grigliatabella">
    <w:name w:val="Table Grid"/>
    <w:basedOn w:val="Tabellanormale"/>
    <w:uiPriority w:val="39"/>
    <w:rsid w:val="004D1E96"/>
    <w:rPr>
      <w:rFonts w:cs="Times New Roman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16</vt:i4>
      </vt:variant>
    </vt:vector>
  </HeadingPairs>
  <TitlesOfParts>
    <vt:vector size="17" baseType="lpstr">
      <vt:lpstr/>
      <vt:lpstr>IL DIRIGENTE SCOLASTICO EMANA IL PRESENTE AVVISO</vt:lpstr>
      <vt:lpstr>        ART. 1 – Finalità</vt:lpstr>
      <vt:lpstr>ART. 2 – Requisiti di partecipazione</vt:lpstr>
      <vt:lpstr>        Requisiti tecnico professionali</vt:lpstr>
      <vt:lpstr>Articolo 4 – Termini e modalità di presentazione della manifestazione</vt:lpstr>
      <vt:lpstr>ART. 5 – Requisiti dell’ENTI DI FORMAZIONE</vt:lpstr>
      <vt:lpstr>CRITERI DI VALUTAZIONE DEI REQUISITI DELL’ENTI DI FORMAZIONE E DEGLI ESPERTI</vt:lpstr>
      <vt:lpstr>Articolo 6 – Motivi di esclusione</vt:lpstr>
      <vt:lpstr>ART. 7 – Stipula contratto e durata</vt:lpstr>
      <vt:lpstr>ART. 8 – Modalità di pagamento – tracciabilità dei flussi finanziari</vt:lpstr>
      <vt:lpstr>ART. 9 – Risoluzione del contratto</vt:lpstr>
      <vt:lpstr>ART. 10 – Controversie</vt:lpstr>
      <vt:lpstr>Art. 11 – Trattamento dei dati personali</vt:lpstr>
      <vt:lpstr>Articolo 12 – Responsabile del procedimento</vt:lpstr>
      <vt:lpstr>Articolo 13 – Pubblicizzazione della procedura di selezione</vt:lpstr>
      <vt:lpstr>Articolo 15 – Rinvio all’art. 53 del decreto legislativo 30 marzo 2001, n.165</vt:lpstr>
    </vt:vector>
  </TitlesOfParts>
  <Company>x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PC01</cp:lastModifiedBy>
  <cp:revision>6</cp:revision>
  <cp:lastPrinted>2024-07-04T11:27:00Z</cp:lastPrinted>
  <dcterms:created xsi:type="dcterms:W3CDTF">2024-07-04T11:25:00Z</dcterms:created>
  <dcterms:modified xsi:type="dcterms:W3CDTF">2024-07-04T13:10:00Z</dcterms:modified>
</cp:coreProperties>
</file>